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8800" w14:textId="77777777" w:rsidR="00D34FF5" w:rsidRPr="00E3073B" w:rsidRDefault="00D34FF5" w:rsidP="00D6350F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0B86597" w14:textId="74EF7592" w:rsidR="00D6350F" w:rsidRPr="00E3073B" w:rsidRDefault="00F577AE" w:rsidP="00D6350F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>O</w:t>
      </w:r>
      <w:r w:rsidR="000D3440" w:rsidRPr="00E3073B">
        <w:rPr>
          <w:rFonts w:ascii="Arial" w:hAnsi="Arial" w:cs="Arial"/>
          <w:sz w:val="20"/>
          <w:szCs w:val="20"/>
        </w:rPr>
        <w:t xml:space="preserve">brazec št: </w:t>
      </w:r>
      <w:r w:rsidR="005D4012" w:rsidRPr="00E3073B">
        <w:rPr>
          <w:rFonts w:ascii="Arial" w:hAnsi="Arial" w:cs="Arial"/>
          <w:sz w:val="20"/>
          <w:szCs w:val="20"/>
        </w:rPr>
        <w:t>4</w:t>
      </w:r>
    </w:p>
    <w:p w14:paraId="22A36CAA" w14:textId="4B19320E" w:rsidR="006F5DFC" w:rsidRPr="00E3073B" w:rsidRDefault="00C11785" w:rsidP="00934D33">
      <w:pPr>
        <w:spacing w:before="225" w:after="225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 </w:t>
      </w:r>
    </w:p>
    <w:p w14:paraId="7C5F559C" w14:textId="728C68EE" w:rsidR="0047021B" w:rsidRPr="00E3073B" w:rsidRDefault="0047021B" w:rsidP="0047021B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MENIČNA IZJAVA</w:t>
      </w:r>
      <w:r w:rsidR="006F5DFC" w:rsidRPr="00E3073B">
        <w:rPr>
          <w:rFonts w:ascii="Arial" w:hAnsi="Arial" w:cs="Arial"/>
          <w:b/>
          <w:sz w:val="20"/>
          <w:szCs w:val="20"/>
        </w:rPr>
        <w:t xml:space="preserve"> ZA RESNOST PONUDBE</w:t>
      </w:r>
    </w:p>
    <w:p w14:paraId="70643FD9" w14:textId="77777777" w:rsidR="0047021B" w:rsidRPr="00E3073B" w:rsidRDefault="0047021B" w:rsidP="0047021B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s pooblastilom za izpolnitev in unovčenje menice</w:t>
      </w:r>
    </w:p>
    <w:p w14:paraId="50F2638A" w14:textId="77777777" w:rsidR="0047021B" w:rsidRPr="00E3073B" w:rsidRDefault="0047021B" w:rsidP="0047021B">
      <w:pPr>
        <w:jc w:val="center"/>
        <w:rPr>
          <w:rFonts w:ascii="Arial" w:hAnsi="Arial" w:cs="Arial"/>
          <w:b/>
          <w:sz w:val="20"/>
          <w:szCs w:val="20"/>
        </w:rPr>
      </w:pPr>
    </w:p>
    <w:p w14:paraId="7DE17AC6" w14:textId="7DAEA340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 xml:space="preserve">Naročniku </w:t>
      </w:r>
      <w:r w:rsidR="00804B9F" w:rsidRPr="00E3073B">
        <w:rPr>
          <w:rFonts w:ascii="Arial" w:hAnsi="Arial" w:cs="Arial"/>
          <w:color w:val="000000"/>
          <w:sz w:val="20"/>
          <w:szCs w:val="20"/>
        </w:rPr>
        <w:t xml:space="preserve">JAVNO KOMUNALNO PODJETJE GROSUPLJE d.o.o., Cesta na Krko 7, 1290 Grosuplje </w:t>
      </w:r>
      <w:r w:rsidRPr="00E3073B">
        <w:rPr>
          <w:rFonts w:ascii="Arial" w:hAnsi="Arial" w:cs="Arial"/>
          <w:color w:val="000000"/>
          <w:sz w:val="20"/>
          <w:szCs w:val="20"/>
        </w:rPr>
        <w:t>kot zavarovanje za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>resnost naše ponudbe</w:t>
      </w:r>
      <w:r w:rsidRPr="00E3073B">
        <w:rPr>
          <w:rFonts w:ascii="Arial" w:hAnsi="Arial" w:cs="Arial"/>
          <w:color w:val="000000"/>
          <w:sz w:val="20"/>
          <w:szCs w:val="20"/>
        </w:rPr>
        <w:t> za pridobitev javnega naročila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»</w:t>
      </w:r>
      <w:r w:rsidR="00934D33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Servisiranje težkih in srednje težkih vozil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«</w:t>
      </w:r>
      <w:r w:rsidRPr="00E3073B">
        <w:rPr>
          <w:rFonts w:ascii="Arial" w:hAnsi="Arial" w:cs="Arial"/>
          <w:color w:val="000000"/>
          <w:position w:val="-2"/>
          <w:sz w:val="20"/>
          <w:szCs w:val="20"/>
        </w:rPr>
        <w:t xml:space="preserve"> </w:t>
      </w:r>
    </w:p>
    <w:p w14:paraId="4E2FEF5F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izročamo bianko menico ter menično izjavo s pooblastilom za izpolnitev in unovčenje menice.</w:t>
      </w:r>
    </w:p>
    <w:p w14:paraId="1FFEE9A7" w14:textId="079B31FF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 xml:space="preserve">Naročnika </w:t>
      </w:r>
      <w:r w:rsidR="00804B9F" w:rsidRPr="00E3073B">
        <w:rPr>
          <w:rFonts w:ascii="Arial" w:hAnsi="Arial" w:cs="Arial"/>
          <w:color w:val="000000"/>
          <w:sz w:val="20"/>
          <w:szCs w:val="20"/>
        </w:rPr>
        <w:t>JAVNO KOMUNALNO PODJETJE GROSUPLJE d.o.o., Cesta na Krko 7, 1290 Grosuplje</w:t>
      </w:r>
      <w:r w:rsidRPr="00E3073B">
        <w:rPr>
          <w:rFonts w:ascii="Arial" w:hAnsi="Arial" w:cs="Arial"/>
          <w:color w:val="000000"/>
          <w:sz w:val="20"/>
          <w:szCs w:val="20"/>
        </w:rPr>
        <w:t xml:space="preserve"> pooblaščamo, da izpolni priloženo menico z zneskom v višini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934D33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271A3E" w:rsidRPr="00E3073B">
        <w:rPr>
          <w:rFonts w:ascii="Arial" w:hAnsi="Arial" w:cs="Arial"/>
          <w:b/>
          <w:bCs/>
          <w:color w:val="000000"/>
          <w:sz w:val="20"/>
          <w:szCs w:val="20"/>
        </w:rPr>
        <w:t>.000</w:t>
      </w:r>
      <w:r w:rsidR="00713226"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>EUR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color w:val="000000"/>
          <w:sz w:val="20"/>
          <w:szCs w:val="20"/>
        </w:rPr>
        <w:t>in z vsemi ostalimi potrebnimi podatki ter jo na naš račun unovči v primeru, če: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0"/>
      </w:tblGrid>
      <w:tr w:rsidR="0047021B" w:rsidRPr="00E3073B" w14:paraId="4965F2A7" w14:textId="77777777" w:rsidTr="005A44F3">
        <w:tc>
          <w:tcPr>
            <w:tcW w:w="0" w:type="auto"/>
            <w:tcMar>
              <w:top w:w="0" w:type="auto"/>
              <w:bottom w:w="0" w:type="auto"/>
            </w:tcMar>
          </w:tcPr>
          <w:p w14:paraId="115672DA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ponudbo umaknemo po roku za oddajo ponudb oziroma odstopimo od ponudbe ali</w:t>
            </w:r>
          </w:p>
          <w:p w14:paraId="3C80DE1A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ne predložimo zahtevanih dokazil za navedbe v ponudbi v določenem roku ali</w:t>
            </w:r>
          </w:p>
          <w:p w14:paraId="36D55B2B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ne soglašamo z odpravo napak v ponudbi ali</w:t>
            </w:r>
          </w:p>
          <w:p w14:paraId="321764A7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ne sklenemo pogodbe v določenem roku ali</w:t>
            </w:r>
          </w:p>
          <w:p w14:paraId="467D20F3" w14:textId="77777777" w:rsidR="0047021B" w:rsidRPr="00E3073B" w:rsidRDefault="0047021B" w:rsidP="0047021B">
            <w:pPr>
              <w:numPr>
                <w:ilvl w:val="0"/>
                <w:numId w:val="8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po sklenitvi pogodbe v določenem roku ne predložimo zavarovanja za dobro izvedbo pogodbenih obveznosti.</w:t>
            </w:r>
          </w:p>
        </w:tc>
      </w:tr>
    </w:tbl>
    <w:p w14:paraId="671ACB7B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 predmetnem naročilu, t.j. najkasneje do ____________.</w:t>
      </w:r>
    </w:p>
    <w:p w14:paraId="09FD0D39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Menica je unovčljiva pri: ____________________________________</w:t>
      </w:r>
    </w:p>
    <w:p w14:paraId="4BF0E786" w14:textId="77777777" w:rsidR="0047021B" w:rsidRPr="00E3073B" w:rsidRDefault="0047021B" w:rsidP="0047021B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 transakcijskega računa (TRR): ____________________________________</w:t>
      </w:r>
    </w:p>
    <w:p w14:paraId="73EED2C6" w14:textId="77777777" w:rsidR="0047021B" w:rsidRPr="00E3073B" w:rsidRDefault="0047021B" w:rsidP="0047021B">
      <w:pPr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Priloga: </w:t>
      </w:r>
    </w:p>
    <w:p w14:paraId="2C18E0A1" w14:textId="77777777" w:rsidR="0047021B" w:rsidRPr="00E3073B" w:rsidRDefault="0047021B" w:rsidP="0047021B">
      <w:pPr>
        <w:pStyle w:val="Odstavekseznama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bianco menica, podpisana in žigosana</w:t>
      </w:r>
    </w:p>
    <w:p w14:paraId="516E4D24" w14:textId="77777777" w:rsidR="0047021B" w:rsidRPr="00E3073B" w:rsidRDefault="0047021B" w:rsidP="0047021B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47021B" w:rsidRPr="00E3073B" w14:paraId="42AB7B8E" w14:textId="77777777" w:rsidTr="005A44F3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F9230F4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6CB011" w14:textId="77777777" w:rsidR="0047021B" w:rsidRPr="00E3073B" w:rsidRDefault="0047021B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21B" w:rsidRPr="00E3073B" w14:paraId="085DFF45" w14:textId="77777777" w:rsidTr="005A44F3">
        <w:tc>
          <w:tcPr>
            <w:tcW w:w="4080" w:type="dxa"/>
          </w:tcPr>
          <w:p w14:paraId="47AFC855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</w:tcPr>
          <w:p w14:paraId="3DA5453D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         Ime in priimek: _____________________</w:t>
            </w:r>
          </w:p>
        </w:tc>
      </w:tr>
      <w:tr w:rsidR="0047021B" w:rsidRPr="00E3073B" w14:paraId="2421BC05" w14:textId="77777777" w:rsidTr="005A44F3">
        <w:tc>
          <w:tcPr>
            <w:tcW w:w="4080" w:type="dxa"/>
          </w:tcPr>
          <w:p w14:paraId="19169FD5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14:paraId="13FE76D6" w14:textId="77777777" w:rsidR="0047021B" w:rsidRPr="00E3073B" w:rsidRDefault="0047021B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 xml:space="preserve">                                       (žig in podpis)</w:t>
            </w:r>
          </w:p>
        </w:tc>
      </w:tr>
      <w:tr w:rsidR="0047021B" w:rsidRPr="00E3073B" w14:paraId="3D2CDECF" w14:textId="77777777" w:rsidTr="0047021B">
        <w:trPr>
          <w:trHeight w:val="20"/>
        </w:trPr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D36E236" w14:textId="77777777" w:rsidR="0047021B" w:rsidRPr="00E3073B" w:rsidRDefault="0047021B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D90F5A6" w14:textId="77777777" w:rsidR="0047021B" w:rsidRPr="00E3073B" w:rsidRDefault="0047021B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108550" w14:textId="77777777" w:rsidR="00DD5430" w:rsidRPr="00E3073B" w:rsidRDefault="00DD5430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  <w:sectPr w:rsidR="00DD5430" w:rsidRPr="00E3073B" w:rsidSect="008F59B8"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79C70E1" w14:textId="6628D44C" w:rsidR="00CD7792" w:rsidRPr="00E3073B" w:rsidRDefault="00CD7792" w:rsidP="00CD7792">
      <w:pPr>
        <w:spacing w:before="225" w:after="225" w:line="240" w:lineRule="auto"/>
        <w:jc w:val="right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lastRenderedPageBreak/>
        <w:t> </w:t>
      </w:r>
      <w:r w:rsidR="000D3440" w:rsidRPr="00E3073B">
        <w:rPr>
          <w:rFonts w:ascii="Arial" w:hAnsi="Arial" w:cs="Arial"/>
          <w:sz w:val="20"/>
          <w:szCs w:val="20"/>
        </w:rPr>
        <w:t xml:space="preserve">Obrazec št: </w:t>
      </w:r>
      <w:r w:rsidR="007D57F9">
        <w:rPr>
          <w:rFonts w:ascii="Arial" w:hAnsi="Arial" w:cs="Arial"/>
          <w:sz w:val="20"/>
          <w:szCs w:val="20"/>
        </w:rPr>
        <w:t>5</w:t>
      </w:r>
    </w:p>
    <w:p w14:paraId="77A34B51" w14:textId="77777777" w:rsidR="00CD7792" w:rsidRPr="00E3073B" w:rsidRDefault="00CD7792" w:rsidP="00CD779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E8D4BA0" w14:textId="58E0D2F7" w:rsidR="00CD7792" w:rsidRPr="00E3073B" w:rsidRDefault="00CD7792" w:rsidP="00D73F89">
      <w:pPr>
        <w:pStyle w:val="Naslov1"/>
        <w:pBdr>
          <w:top w:val="single" w:sz="36" w:space="1" w:color="B6DDE8" w:themeColor="accent5" w:themeTint="66"/>
          <w:left w:val="single" w:sz="36" w:space="1" w:color="B6DDE8" w:themeColor="accent5" w:themeTint="66"/>
          <w:bottom w:val="single" w:sz="36" w:space="1" w:color="B6DDE8" w:themeColor="accent5" w:themeTint="66"/>
          <w:right w:val="single" w:sz="36" w:space="4" w:color="B6DDE8" w:themeColor="accent5" w:themeTint="66"/>
        </w:pBdr>
        <w:shd w:val="clear" w:color="auto" w:fill="B6DDE8" w:themeFill="accent5" w:themeFillTint="66"/>
        <w:tabs>
          <w:tab w:val="left" w:pos="4959"/>
        </w:tabs>
        <w:spacing w:before="0" w:after="120"/>
        <w:ind w:left="1985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 xml:space="preserve">VZOREC </w:t>
      </w:r>
    </w:p>
    <w:p w14:paraId="13ABDF17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</w:p>
    <w:p w14:paraId="439A2D1A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</w:p>
    <w:p w14:paraId="0064E8C2" w14:textId="43E7F8FF" w:rsidR="00CD7792" w:rsidRPr="00E3073B" w:rsidRDefault="0024327B" w:rsidP="00CD7792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MENIČNA IZJAVA</w:t>
      </w:r>
    </w:p>
    <w:p w14:paraId="3A420BB5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  <w:r w:rsidRPr="00E3073B">
        <w:rPr>
          <w:rFonts w:ascii="Arial" w:hAnsi="Arial" w:cs="Arial"/>
          <w:b/>
          <w:sz w:val="20"/>
          <w:szCs w:val="20"/>
        </w:rPr>
        <w:t>za dobro izvedbo pogodbenih obveznosti s pooblastilom za izpolnitev in unovčenje menice</w:t>
      </w:r>
    </w:p>
    <w:p w14:paraId="18CA4B1F" w14:textId="77777777" w:rsidR="00CD7792" w:rsidRPr="00E3073B" w:rsidRDefault="00CD7792" w:rsidP="00CD7792">
      <w:pPr>
        <w:jc w:val="center"/>
        <w:rPr>
          <w:rFonts w:ascii="Arial" w:hAnsi="Arial" w:cs="Arial"/>
          <w:b/>
          <w:sz w:val="20"/>
          <w:szCs w:val="20"/>
        </w:rPr>
      </w:pPr>
    </w:p>
    <w:p w14:paraId="23B0A274" w14:textId="4DFB0252" w:rsidR="00CD7792" w:rsidRPr="00E3073B" w:rsidRDefault="00CD7792" w:rsidP="00CD7792">
      <w:pPr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Naročniku JAVNO KOMUNALNO PODJETJE GROSUPLJE d.o.o., Cesta na Krko 7, 1290 Grosuplje kot zavarovanje za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dobro izvedbo pogodbenih poslov </w:t>
      </w:r>
      <w:r w:rsidRPr="00E3073B">
        <w:rPr>
          <w:rFonts w:ascii="Arial" w:hAnsi="Arial" w:cs="Arial"/>
          <w:bCs/>
          <w:color w:val="000000"/>
          <w:sz w:val="20"/>
          <w:szCs w:val="20"/>
        </w:rPr>
        <w:t>po pogodbi št. ___________________, sklenjena dne ___________ za izvedbo javnega naročila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»</w:t>
      </w:r>
      <w:r w:rsidR="00DF0AF7" w:rsidRPr="00DF0AF7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Servisiranje težkih in srednje težkih vozil</w:t>
      </w:r>
      <w:r w:rsidRPr="00E3073B">
        <w:rPr>
          <w:rFonts w:ascii="Arial" w:hAnsi="Arial" w:cs="Arial"/>
          <w:b/>
          <w:iCs/>
          <w:color w:val="000000"/>
          <w:position w:val="-2"/>
          <w:sz w:val="20"/>
          <w:szCs w:val="20"/>
        </w:rPr>
        <w:t>«</w:t>
      </w:r>
      <w:r w:rsidRPr="00E3073B">
        <w:rPr>
          <w:rFonts w:ascii="Arial" w:hAnsi="Arial" w:cs="Arial"/>
          <w:color w:val="000000"/>
          <w:position w:val="-2"/>
          <w:sz w:val="20"/>
          <w:szCs w:val="20"/>
        </w:rPr>
        <w:t xml:space="preserve"> </w:t>
      </w:r>
    </w:p>
    <w:p w14:paraId="4A550CD7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izročamo bianko menico ter menično izjavo s pooblastilom za izpolnitev in unovčenje menice.</w:t>
      </w:r>
    </w:p>
    <w:p w14:paraId="3BDA5FA2" w14:textId="61CFAC05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Naročnika JAVNO KOMUNALNO PODJETJE GROSUPLJE d.o.o., Cesta na Krko 7, 1290 Grosuplje pooblaščamo, da izpolni priloženo menico z zneskom v višini </w:t>
      </w:r>
      <w:r w:rsidRPr="00E3073B">
        <w:rPr>
          <w:rFonts w:ascii="Arial" w:hAnsi="Arial" w:cs="Arial"/>
          <w:b/>
          <w:bCs/>
          <w:color w:val="000000"/>
          <w:sz w:val="20"/>
          <w:szCs w:val="20"/>
        </w:rPr>
        <w:t xml:space="preserve"> 10,00 % pogodbene vrednosti, kar znaša </w:t>
      </w:r>
      <w:r w:rsidRPr="00E3073B">
        <w:rPr>
          <w:rFonts w:ascii="Arial" w:hAnsi="Arial" w:cs="Arial"/>
          <w:bCs/>
          <w:color w:val="000000"/>
          <w:sz w:val="20"/>
          <w:szCs w:val="20"/>
        </w:rPr>
        <w:t>_________________</w:t>
      </w:r>
      <w:r w:rsidRPr="00E3073B">
        <w:rPr>
          <w:rFonts w:ascii="Arial" w:hAnsi="Arial" w:cs="Arial"/>
          <w:sz w:val="20"/>
          <w:szCs w:val="20"/>
        </w:rPr>
        <w:t xml:space="preserve"> </w:t>
      </w:r>
      <w:r w:rsidRPr="00E3073B">
        <w:rPr>
          <w:rFonts w:ascii="Arial" w:hAnsi="Arial" w:cs="Arial"/>
          <w:color w:val="000000"/>
          <w:sz w:val="20"/>
          <w:szCs w:val="20"/>
        </w:rPr>
        <w:t>in z vsemi ostalimi potrebnimi podatki ter jo na naš račun unovči v primeru, če: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0"/>
      </w:tblGrid>
      <w:tr w:rsidR="00CD7792" w:rsidRPr="00E3073B" w14:paraId="5523BFCA" w14:textId="77777777" w:rsidTr="005A44F3">
        <w:tc>
          <w:tcPr>
            <w:tcW w:w="0" w:type="auto"/>
            <w:tcMar>
              <w:top w:w="0" w:type="auto"/>
              <w:bottom w:w="0" w:type="auto"/>
            </w:tcMar>
          </w:tcPr>
          <w:p w14:paraId="4393A74A" w14:textId="77777777" w:rsidR="00CD7792" w:rsidRPr="00E3073B" w:rsidRDefault="00CD7792" w:rsidP="00CD7792">
            <w:pPr>
              <w:pStyle w:val="Odstavekseznama"/>
              <w:numPr>
                <w:ilvl w:val="0"/>
                <w:numId w:val="84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svojih pogodbenih obveznosti v celoti ali delno ne bomo izpolnili v dogovorjeni kvaliteti, količini in rokih, opredeljenih v pogodbi in/ali</w:t>
            </w:r>
          </w:p>
          <w:p w14:paraId="128588C5" w14:textId="77777777" w:rsidR="00CD7792" w:rsidRPr="00E3073B" w:rsidRDefault="00CD7792" w:rsidP="00CD7792">
            <w:pPr>
              <w:pStyle w:val="Odstavekseznama"/>
              <w:numPr>
                <w:ilvl w:val="0"/>
                <w:numId w:val="84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sz w:val="20"/>
                <w:szCs w:val="20"/>
              </w:rPr>
              <w:t>bo prišlo do odpovedi pogodbe zaradi naših hujših kršitev določb zgoraj navedene  pogodbe.</w:t>
            </w:r>
          </w:p>
          <w:p w14:paraId="27DC9A9A" w14:textId="77777777" w:rsidR="00CD7792" w:rsidRPr="00E3073B" w:rsidRDefault="00CD7792" w:rsidP="00CD7792">
            <w:pPr>
              <w:numPr>
                <w:ilvl w:val="0"/>
                <w:numId w:val="82"/>
              </w:numPr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7818AEA" w14:textId="58CB53AF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Menična izjava je veljavna od njenega podpisa</w:t>
      </w:r>
      <w:r w:rsidR="003F325F" w:rsidRPr="00E3073B">
        <w:rPr>
          <w:rFonts w:ascii="Arial" w:hAnsi="Arial" w:cs="Arial"/>
          <w:color w:val="000000"/>
          <w:sz w:val="20"/>
          <w:szCs w:val="20"/>
        </w:rPr>
        <w:t xml:space="preserve"> in večja še 30 dni po prenehanju pogodbe, to je do_____________. </w:t>
      </w:r>
    </w:p>
    <w:p w14:paraId="1FBB0761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Menica je unovčljiva pri: ____________________________________</w:t>
      </w:r>
    </w:p>
    <w:p w14:paraId="6516DBF1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color w:val="000000"/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 transakcijskega računa (TRR): ____________________________________</w:t>
      </w:r>
    </w:p>
    <w:p w14:paraId="3900A63C" w14:textId="77777777" w:rsidR="00CD7792" w:rsidRPr="00E3073B" w:rsidRDefault="00CD7792" w:rsidP="00CD7792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68F62509" w14:textId="77777777" w:rsidR="00CD7792" w:rsidRPr="00E3073B" w:rsidRDefault="00CD7792" w:rsidP="00CD7792">
      <w:pPr>
        <w:jc w:val="both"/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E3073B">
        <w:rPr>
          <w:rFonts w:ascii="Arial" w:hAnsi="Arial" w:cs="Arial"/>
          <w:color w:val="BFBFBF" w:themeColor="background1" w:themeShade="BF"/>
          <w:sz w:val="20"/>
          <w:szCs w:val="20"/>
        </w:rPr>
        <w:t>Priloga: </w:t>
      </w:r>
    </w:p>
    <w:p w14:paraId="45F7B0EC" w14:textId="77777777" w:rsidR="00CD7792" w:rsidRPr="00E3073B" w:rsidRDefault="00CD7792" w:rsidP="00CD7792">
      <w:pPr>
        <w:pStyle w:val="Odstavekseznama"/>
        <w:numPr>
          <w:ilvl w:val="0"/>
          <w:numId w:val="82"/>
        </w:numPr>
        <w:spacing w:after="0" w:line="240" w:lineRule="auto"/>
        <w:jc w:val="both"/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E3073B">
        <w:rPr>
          <w:rFonts w:ascii="Arial" w:hAnsi="Arial" w:cs="Arial"/>
          <w:color w:val="BFBFBF" w:themeColor="background1" w:themeShade="BF"/>
          <w:sz w:val="20"/>
          <w:szCs w:val="20"/>
        </w:rPr>
        <w:t>bianco menica, podpisana in žigosana</w:t>
      </w:r>
    </w:p>
    <w:p w14:paraId="4A4B21BB" w14:textId="77777777" w:rsidR="00CD7792" w:rsidRPr="00E3073B" w:rsidRDefault="00CD7792" w:rsidP="00CD779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59CE29" w14:textId="77777777" w:rsidR="00CD7792" w:rsidRPr="00E3073B" w:rsidRDefault="00CD7792" w:rsidP="00CD7792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D7792" w:rsidRPr="00E3073B" w14:paraId="037A2415" w14:textId="77777777" w:rsidTr="005A44F3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7346E2D1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17869A9" w14:textId="77777777" w:rsidR="00CD7792" w:rsidRPr="00E3073B" w:rsidRDefault="00CD7792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7792" w:rsidRPr="00E3073B" w14:paraId="215BC820" w14:textId="77777777" w:rsidTr="005A44F3">
        <w:tc>
          <w:tcPr>
            <w:tcW w:w="4080" w:type="dxa"/>
          </w:tcPr>
          <w:p w14:paraId="7FC6E922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</w:tcPr>
          <w:p w14:paraId="0CEAA8D6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         Ime in priimek: _____________________</w:t>
            </w:r>
          </w:p>
        </w:tc>
      </w:tr>
      <w:tr w:rsidR="00CD7792" w:rsidRPr="00E3073B" w14:paraId="1A2EAFE9" w14:textId="77777777" w:rsidTr="005A44F3">
        <w:tc>
          <w:tcPr>
            <w:tcW w:w="4080" w:type="dxa"/>
          </w:tcPr>
          <w:p w14:paraId="591937CF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14:paraId="377EE547" w14:textId="77777777" w:rsidR="00CD7792" w:rsidRPr="00E3073B" w:rsidRDefault="00CD7792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 xml:space="preserve">                                       (žig in podpis)</w:t>
            </w:r>
          </w:p>
        </w:tc>
      </w:tr>
      <w:tr w:rsidR="00CD7792" w:rsidRPr="00E3073B" w14:paraId="26D078B2" w14:textId="77777777" w:rsidTr="005A44F3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C1F2C54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F44C36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1C8837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A25C3B" w14:textId="77777777" w:rsidR="00CD7792" w:rsidRPr="00E3073B" w:rsidRDefault="00CD7792" w:rsidP="005A44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5B90A65" w14:textId="77777777" w:rsidR="00CD7792" w:rsidRPr="00E3073B" w:rsidRDefault="00CD7792" w:rsidP="005A44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7347E8" w14:textId="77777777" w:rsidR="00CD7792" w:rsidRPr="00E3073B" w:rsidRDefault="00CD7792" w:rsidP="00C11785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799A8657" w14:textId="77777777" w:rsidR="00CD7792" w:rsidRPr="00E3073B" w:rsidRDefault="00CD7792" w:rsidP="00C11785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7F341F0C" w14:textId="144FF626" w:rsidR="00C11785" w:rsidRPr="00E3073B" w:rsidRDefault="007701D0" w:rsidP="00C1178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>Ob</w:t>
      </w:r>
      <w:r w:rsidR="00EF6BFB" w:rsidRPr="00E3073B">
        <w:rPr>
          <w:rFonts w:ascii="Arial" w:hAnsi="Arial" w:cs="Arial"/>
          <w:sz w:val="20"/>
          <w:szCs w:val="20"/>
        </w:rPr>
        <w:t xml:space="preserve">razec št: </w:t>
      </w:r>
      <w:r w:rsidR="007D57F9">
        <w:rPr>
          <w:rFonts w:ascii="Arial" w:hAnsi="Arial" w:cs="Arial"/>
          <w:sz w:val="20"/>
          <w:szCs w:val="20"/>
        </w:rPr>
        <w:t>6</w:t>
      </w:r>
    </w:p>
    <w:p w14:paraId="0D98005B" w14:textId="77777777" w:rsidR="00C11785" w:rsidRPr="00E3073B" w:rsidRDefault="00C11785" w:rsidP="00C11785">
      <w:pPr>
        <w:rPr>
          <w:sz w:val="20"/>
          <w:szCs w:val="20"/>
        </w:rPr>
      </w:pPr>
    </w:p>
    <w:p w14:paraId="1B52533D" w14:textId="77777777" w:rsidR="00C11785" w:rsidRPr="00E3073B" w:rsidRDefault="00C11785" w:rsidP="008F59B8">
      <w:pPr>
        <w:pStyle w:val="Naslov1"/>
        <w:pBdr>
          <w:top w:val="single" w:sz="36" w:space="1" w:color="B6DDE8" w:themeColor="accent5" w:themeTint="66"/>
          <w:left w:val="single" w:sz="36" w:space="5" w:color="B6DDE8" w:themeColor="accent5" w:themeTint="66"/>
          <w:bottom w:val="single" w:sz="36" w:space="1" w:color="B6DDE8" w:themeColor="accent5" w:themeTint="66"/>
          <w:right w:val="single" w:sz="36" w:space="4" w:color="B6DDE8" w:themeColor="accent5" w:themeTint="66"/>
        </w:pBdr>
        <w:shd w:val="clear" w:color="auto" w:fill="B6DDE8" w:themeFill="accent5" w:themeFillTint="66"/>
        <w:tabs>
          <w:tab w:val="left" w:pos="4959"/>
        </w:tabs>
        <w:spacing w:before="0" w:after="120"/>
        <w:ind w:left="1985"/>
        <w:rPr>
          <w:rFonts w:ascii="Arial" w:hAnsi="Arial" w:cs="Arial"/>
          <w:sz w:val="20"/>
          <w:szCs w:val="20"/>
        </w:rPr>
      </w:pPr>
      <w:r w:rsidRPr="00E3073B">
        <w:rPr>
          <w:rFonts w:ascii="Arial" w:hAnsi="Arial" w:cs="Arial"/>
          <w:sz w:val="20"/>
          <w:szCs w:val="20"/>
        </w:rPr>
        <w:t>Izjava o lastniških deležih</w:t>
      </w:r>
    </w:p>
    <w:p w14:paraId="40501D22" w14:textId="77777777" w:rsidR="00C11785" w:rsidRPr="00E3073B" w:rsidRDefault="00C11785" w:rsidP="00C11785">
      <w:pPr>
        <w:spacing w:after="120"/>
        <w:rPr>
          <w:rFonts w:ascii="Arial" w:hAnsi="Arial" w:cs="Arial"/>
          <w:sz w:val="20"/>
          <w:szCs w:val="20"/>
        </w:rPr>
      </w:pPr>
    </w:p>
    <w:p w14:paraId="5C7A7040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E3073B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Ime in priimek</w:t>
            </w:r>
          </w:p>
          <w:p w14:paraId="48AD2DF4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36C8C4D4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Naslov prebivališča</w:t>
            </w:r>
          </w:p>
          <w:p w14:paraId="1280497C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5E8FC8A7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</w:t>
            </w:r>
          </w:p>
          <w:p w14:paraId="3491F631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ali</w:t>
            </w:r>
          </w:p>
          <w:p w14:paraId="5E9E9209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C5381E" w:rsidRPr="00E3073B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7CFCC049" w14:textId="77777777" w:rsidR="00C5381E" w:rsidRPr="00E3073B" w:rsidRDefault="00C11785" w:rsidP="00D10D0A">
      <w:pPr>
        <w:spacing w:before="225" w:after="225" w:line="240" w:lineRule="auto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E3073B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E3073B" w:rsidRDefault="00C11785" w:rsidP="00D10D0A">
            <w:pPr>
              <w:spacing w:before="135" w:after="135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Delež lastništva gospodarskega subjekta</w:t>
            </w:r>
          </w:p>
        </w:tc>
      </w:tr>
      <w:tr w:rsidR="00C5381E" w:rsidRPr="00E3073B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5381E" w:rsidRPr="00E3073B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E3073B" w:rsidRDefault="00C11785">
            <w:pPr>
              <w:spacing w:before="135" w:after="135"/>
              <w:jc w:val="both"/>
              <w:textAlignment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4FE4B64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E3073B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E3073B" w:rsidRDefault="00C11785">
            <w:pPr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E3073B" w:rsidRDefault="00C11785">
            <w:pPr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C5381E" w:rsidRPr="00E3073B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E3073B" w:rsidRDefault="00C11785">
            <w:pPr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E3073B" w:rsidRDefault="00C11785">
            <w:pPr>
              <w:jc w:val="center"/>
              <w:rPr>
                <w:sz w:val="20"/>
                <w:szCs w:val="20"/>
              </w:rPr>
            </w:pPr>
            <w:r w:rsidRPr="00E3073B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147E32D7" w14:textId="77777777" w:rsidR="00C5381E" w:rsidRPr="00E3073B" w:rsidRDefault="00C11785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color w:val="000000"/>
          <w:sz w:val="20"/>
          <w:szCs w:val="20"/>
        </w:rPr>
        <w:t> </w:t>
      </w:r>
    </w:p>
    <w:p w14:paraId="203DCD05" w14:textId="3773331A" w:rsidR="00C5381E" w:rsidRPr="00E3073B" w:rsidRDefault="00C11785" w:rsidP="00713226">
      <w:pPr>
        <w:spacing w:before="225" w:after="225" w:line="240" w:lineRule="auto"/>
        <w:jc w:val="both"/>
        <w:rPr>
          <w:sz w:val="20"/>
          <w:szCs w:val="20"/>
        </w:rPr>
      </w:pPr>
      <w:r w:rsidRPr="00E3073B"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  <w:t>OPOMBA:</w:t>
      </w:r>
      <w:r w:rsidRPr="00E3073B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skupnega nastopa več partnerjev, mora vsak izmed partnerjev predložiti to izjavo. V primeru več podatkov, se predloži nov obrazec z navedenimi preostalimi podatki.</w:t>
      </w:r>
    </w:p>
    <w:sectPr w:rsidR="00C5381E" w:rsidRPr="00E3073B" w:rsidSect="008F59B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157D" w14:textId="77777777" w:rsidR="008B407E" w:rsidRDefault="008B407E" w:rsidP="006975C6">
      <w:pPr>
        <w:spacing w:after="0" w:line="240" w:lineRule="auto"/>
      </w:pPr>
      <w:r>
        <w:separator/>
      </w:r>
    </w:p>
  </w:endnote>
  <w:endnote w:type="continuationSeparator" w:id="0">
    <w:p w14:paraId="51831FCF" w14:textId="77777777" w:rsidR="008B407E" w:rsidRDefault="008B407E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84B9" w14:textId="77777777" w:rsidR="008B407E" w:rsidRDefault="008B407E" w:rsidP="006975C6">
      <w:pPr>
        <w:spacing w:after="0" w:line="240" w:lineRule="auto"/>
      </w:pPr>
      <w:r>
        <w:separator/>
      </w:r>
    </w:p>
  </w:footnote>
  <w:footnote w:type="continuationSeparator" w:id="0">
    <w:p w14:paraId="12E65933" w14:textId="77777777" w:rsidR="008B407E" w:rsidRDefault="008B407E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5E12"/>
    <w:multiLevelType w:val="hybridMultilevel"/>
    <w:tmpl w:val="A720FF4C"/>
    <w:lvl w:ilvl="0" w:tplc="CB7E5C4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0DD078E"/>
    <w:multiLevelType w:val="hybridMultilevel"/>
    <w:tmpl w:val="F22E5136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5AB4434"/>
    <w:multiLevelType w:val="hybridMultilevel"/>
    <w:tmpl w:val="7A4E6A3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7A945E5"/>
    <w:multiLevelType w:val="hybridMultilevel"/>
    <w:tmpl w:val="4BAA49D6"/>
    <w:lvl w:ilvl="0" w:tplc="63D2C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3B2583"/>
    <w:multiLevelType w:val="hybridMultilevel"/>
    <w:tmpl w:val="A2482F3E"/>
    <w:lvl w:ilvl="0" w:tplc="E870A31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C00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14A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BDEF7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18C6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10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2985D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E68A0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C0E9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E4E54F8"/>
    <w:multiLevelType w:val="hybridMultilevel"/>
    <w:tmpl w:val="A7866E98"/>
    <w:lvl w:ilvl="0" w:tplc="F70644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2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7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540841">
    <w:abstractNumId w:val="8"/>
  </w:num>
  <w:num w:numId="2" w16cid:durableId="1734431044">
    <w:abstractNumId w:val="4"/>
  </w:num>
  <w:num w:numId="3" w16cid:durableId="2052881371">
    <w:abstractNumId w:val="20"/>
  </w:num>
  <w:num w:numId="4" w16cid:durableId="1170947380">
    <w:abstractNumId w:val="80"/>
  </w:num>
  <w:num w:numId="5" w16cid:durableId="1459956514">
    <w:abstractNumId w:val="12"/>
  </w:num>
  <w:num w:numId="6" w16cid:durableId="57172597">
    <w:abstractNumId w:val="30"/>
  </w:num>
  <w:num w:numId="7" w16cid:durableId="623536036">
    <w:abstractNumId w:val="15"/>
  </w:num>
  <w:num w:numId="8" w16cid:durableId="1537549210">
    <w:abstractNumId w:val="43"/>
  </w:num>
  <w:num w:numId="9" w16cid:durableId="598682890">
    <w:abstractNumId w:val="3"/>
  </w:num>
  <w:num w:numId="10" w16cid:durableId="572936540">
    <w:abstractNumId w:val="64"/>
  </w:num>
  <w:num w:numId="11" w16cid:durableId="1585258171">
    <w:abstractNumId w:val="17"/>
  </w:num>
  <w:num w:numId="12" w16cid:durableId="1839418684">
    <w:abstractNumId w:val="28"/>
  </w:num>
  <w:num w:numId="13" w16cid:durableId="2003386625">
    <w:abstractNumId w:val="19"/>
  </w:num>
  <w:num w:numId="14" w16cid:durableId="1301303626">
    <w:abstractNumId w:val="54"/>
  </w:num>
  <w:num w:numId="15" w16cid:durableId="70128619">
    <w:abstractNumId w:val="1"/>
  </w:num>
  <w:num w:numId="16" w16cid:durableId="1792704085">
    <w:abstractNumId w:val="53"/>
  </w:num>
  <w:num w:numId="17" w16cid:durableId="2117674628">
    <w:abstractNumId w:val="11"/>
  </w:num>
  <w:num w:numId="18" w16cid:durableId="1205020361">
    <w:abstractNumId w:val="7"/>
  </w:num>
  <w:num w:numId="19" w16cid:durableId="1304772083">
    <w:abstractNumId w:val="79"/>
  </w:num>
  <w:num w:numId="20" w16cid:durableId="1336693109">
    <w:abstractNumId w:val="35"/>
  </w:num>
  <w:num w:numId="21" w16cid:durableId="1786119642">
    <w:abstractNumId w:val="83"/>
  </w:num>
  <w:num w:numId="22" w16cid:durableId="887376720">
    <w:abstractNumId w:val="75"/>
  </w:num>
  <w:num w:numId="23" w16cid:durableId="2144154110">
    <w:abstractNumId w:val="47"/>
  </w:num>
  <w:num w:numId="24" w16cid:durableId="590430416">
    <w:abstractNumId w:val="74"/>
  </w:num>
  <w:num w:numId="25" w16cid:durableId="1349330133">
    <w:abstractNumId w:val="22"/>
  </w:num>
  <w:num w:numId="26" w16cid:durableId="1473059557">
    <w:abstractNumId w:val="13"/>
  </w:num>
  <w:num w:numId="27" w16cid:durableId="296179731">
    <w:abstractNumId w:val="60"/>
  </w:num>
  <w:num w:numId="28" w16cid:durableId="220412496">
    <w:abstractNumId w:val="18"/>
  </w:num>
  <w:num w:numId="29" w16cid:durableId="2039045006">
    <w:abstractNumId w:val="62"/>
  </w:num>
  <w:num w:numId="30" w16cid:durableId="898782949">
    <w:abstractNumId w:val="40"/>
  </w:num>
  <w:num w:numId="31" w16cid:durableId="1926110401">
    <w:abstractNumId w:val="67"/>
  </w:num>
  <w:num w:numId="32" w16cid:durableId="1926066924">
    <w:abstractNumId w:val="71"/>
  </w:num>
  <w:num w:numId="33" w16cid:durableId="733313722">
    <w:abstractNumId w:val="10"/>
  </w:num>
  <w:num w:numId="34" w16cid:durableId="2068214838">
    <w:abstractNumId w:val="50"/>
  </w:num>
  <w:num w:numId="35" w16cid:durableId="1107773243">
    <w:abstractNumId w:val="24"/>
  </w:num>
  <w:num w:numId="36" w16cid:durableId="2111466937">
    <w:abstractNumId w:val="59"/>
  </w:num>
  <w:num w:numId="37" w16cid:durableId="1505700542">
    <w:abstractNumId w:val="77"/>
  </w:num>
  <w:num w:numId="38" w16cid:durableId="70582959">
    <w:abstractNumId w:val="21"/>
  </w:num>
  <w:num w:numId="39" w16cid:durableId="762994833">
    <w:abstractNumId w:val="82"/>
  </w:num>
  <w:num w:numId="40" w16cid:durableId="1911890388">
    <w:abstractNumId w:val="42"/>
  </w:num>
  <w:num w:numId="41" w16cid:durableId="2010713665">
    <w:abstractNumId w:val="57"/>
  </w:num>
  <w:num w:numId="42" w16cid:durableId="950549538">
    <w:abstractNumId w:val="44"/>
  </w:num>
  <w:num w:numId="43" w16cid:durableId="1433823904">
    <w:abstractNumId w:val="69"/>
  </w:num>
  <w:num w:numId="44" w16cid:durableId="1621959032">
    <w:abstractNumId w:val="46"/>
  </w:num>
  <w:num w:numId="45" w16cid:durableId="2100976475">
    <w:abstractNumId w:val="0"/>
  </w:num>
  <w:num w:numId="46" w16cid:durableId="1640301668">
    <w:abstractNumId w:val="32"/>
  </w:num>
  <w:num w:numId="47" w16cid:durableId="1286230591">
    <w:abstractNumId w:val="55"/>
  </w:num>
  <w:num w:numId="48" w16cid:durableId="2096705386">
    <w:abstractNumId w:val="34"/>
  </w:num>
  <w:num w:numId="49" w16cid:durableId="1578632273">
    <w:abstractNumId w:val="9"/>
  </w:num>
  <w:num w:numId="50" w16cid:durableId="1250582316">
    <w:abstractNumId w:val="81"/>
  </w:num>
  <w:num w:numId="51" w16cid:durableId="1149785486">
    <w:abstractNumId w:val="56"/>
  </w:num>
  <w:num w:numId="52" w16cid:durableId="1749884177">
    <w:abstractNumId w:val="31"/>
  </w:num>
  <w:num w:numId="53" w16cid:durableId="607664809">
    <w:abstractNumId w:val="68"/>
  </w:num>
  <w:num w:numId="54" w16cid:durableId="575864982">
    <w:abstractNumId w:val="52"/>
  </w:num>
  <w:num w:numId="55" w16cid:durableId="139466606">
    <w:abstractNumId w:val="45"/>
  </w:num>
  <w:num w:numId="56" w16cid:durableId="50274615">
    <w:abstractNumId w:val="65"/>
  </w:num>
  <w:num w:numId="57" w16cid:durableId="212549458">
    <w:abstractNumId w:val="78"/>
  </w:num>
  <w:num w:numId="58" w16cid:durableId="1919826512">
    <w:abstractNumId w:val="48"/>
  </w:num>
  <w:num w:numId="59" w16cid:durableId="865874498">
    <w:abstractNumId w:val="84"/>
  </w:num>
  <w:num w:numId="60" w16cid:durableId="692616160">
    <w:abstractNumId w:val="49"/>
  </w:num>
  <w:num w:numId="61" w16cid:durableId="624504919">
    <w:abstractNumId w:val="2"/>
  </w:num>
  <w:num w:numId="62" w16cid:durableId="1619986676">
    <w:abstractNumId w:val="29"/>
  </w:num>
  <w:num w:numId="63" w16cid:durableId="1302156697">
    <w:abstractNumId w:val="26"/>
  </w:num>
  <w:num w:numId="64" w16cid:durableId="91047387">
    <w:abstractNumId w:val="76"/>
  </w:num>
  <w:num w:numId="65" w16cid:durableId="585774186">
    <w:abstractNumId w:val="66"/>
  </w:num>
  <w:num w:numId="66" w16cid:durableId="1175194351">
    <w:abstractNumId w:val="72"/>
  </w:num>
  <w:num w:numId="67" w16cid:durableId="1886943917">
    <w:abstractNumId w:val="73"/>
  </w:num>
  <w:num w:numId="68" w16cid:durableId="1720279055">
    <w:abstractNumId w:val="33"/>
  </w:num>
  <w:num w:numId="69" w16cid:durableId="1918395071">
    <w:abstractNumId w:val="14"/>
  </w:num>
  <w:num w:numId="70" w16cid:durableId="450787130">
    <w:abstractNumId w:val="85"/>
  </w:num>
  <w:num w:numId="71" w16cid:durableId="332949167">
    <w:abstractNumId w:val="58"/>
  </w:num>
  <w:num w:numId="72" w16cid:durableId="149905908">
    <w:abstractNumId w:val="61"/>
  </w:num>
  <w:num w:numId="73" w16cid:durableId="1840341357">
    <w:abstractNumId w:val="5"/>
  </w:num>
  <w:num w:numId="74" w16cid:durableId="760492290">
    <w:abstractNumId w:val="38"/>
  </w:num>
  <w:num w:numId="75" w16cid:durableId="1153447880">
    <w:abstractNumId w:val="70"/>
  </w:num>
  <w:num w:numId="76" w16cid:durableId="1109399277">
    <w:abstractNumId w:val="41"/>
  </w:num>
  <w:num w:numId="77" w16cid:durableId="600531970">
    <w:abstractNumId w:val="63"/>
  </w:num>
  <w:num w:numId="78" w16cid:durableId="1514496721">
    <w:abstractNumId w:val="39"/>
  </w:num>
  <w:num w:numId="79" w16cid:durableId="510024480">
    <w:abstractNumId w:val="36"/>
  </w:num>
  <w:num w:numId="80" w16cid:durableId="1092354986">
    <w:abstractNumId w:val="25"/>
  </w:num>
  <w:num w:numId="81" w16cid:durableId="1614895515">
    <w:abstractNumId w:val="37"/>
  </w:num>
  <w:num w:numId="82" w16cid:durableId="959341685">
    <w:abstractNumId w:val="51"/>
  </w:num>
  <w:num w:numId="83" w16cid:durableId="243339124">
    <w:abstractNumId w:val="23"/>
  </w:num>
  <w:num w:numId="84" w16cid:durableId="1859615631">
    <w:abstractNumId w:val="16"/>
  </w:num>
  <w:num w:numId="85" w16cid:durableId="264701772">
    <w:abstractNumId w:val="27"/>
  </w:num>
  <w:num w:numId="86" w16cid:durableId="1193034577">
    <w:abstractNumId w:val="6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333F"/>
    <w:rsid w:val="00014308"/>
    <w:rsid w:val="00015175"/>
    <w:rsid w:val="00021212"/>
    <w:rsid w:val="00027F41"/>
    <w:rsid w:val="00031660"/>
    <w:rsid w:val="00037A49"/>
    <w:rsid w:val="00037CC5"/>
    <w:rsid w:val="00043DDE"/>
    <w:rsid w:val="00067831"/>
    <w:rsid w:val="00074243"/>
    <w:rsid w:val="0007485E"/>
    <w:rsid w:val="000752DC"/>
    <w:rsid w:val="00081448"/>
    <w:rsid w:val="000852C2"/>
    <w:rsid w:val="00097F4A"/>
    <w:rsid w:val="000B17C6"/>
    <w:rsid w:val="000C39F1"/>
    <w:rsid w:val="000C4546"/>
    <w:rsid w:val="000C5527"/>
    <w:rsid w:val="000D3440"/>
    <w:rsid w:val="000D56F6"/>
    <w:rsid w:val="000E76C6"/>
    <w:rsid w:val="000F4BE0"/>
    <w:rsid w:val="00104D16"/>
    <w:rsid w:val="001121D6"/>
    <w:rsid w:val="0011275A"/>
    <w:rsid w:val="00121BBC"/>
    <w:rsid w:val="00127127"/>
    <w:rsid w:val="0013481F"/>
    <w:rsid w:val="00134892"/>
    <w:rsid w:val="00136F00"/>
    <w:rsid w:val="001465C3"/>
    <w:rsid w:val="00147DFA"/>
    <w:rsid w:val="001600C1"/>
    <w:rsid w:val="00160C7B"/>
    <w:rsid w:val="00194CD4"/>
    <w:rsid w:val="001B7B51"/>
    <w:rsid w:val="001C1BCE"/>
    <w:rsid w:val="001D1A2D"/>
    <w:rsid w:val="001F5EB8"/>
    <w:rsid w:val="001F722A"/>
    <w:rsid w:val="00204EDB"/>
    <w:rsid w:val="002118D3"/>
    <w:rsid w:val="00227CCB"/>
    <w:rsid w:val="00236B25"/>
    <w:rsid w:val="0024327B"/>
    <w:rsid w:val="00243818"/>
    <w:rsid w:val="00246E43"/>
    <w:rsid w:val="00251F7D"/>
    <w:rsid w:val="002634AA"/>
    <w:rsid w:val="002717EE"/>
    <w:rsid w:val="00271A3E"/>
    <w:rsid w:val="00284336"/>
    <w:rsid w:val="002977E6"/>
    <w:rsid w:val="002A01C9"/>
    <w:rsid w:val="002B4CAC"/>
    <w:rsid w:val="002D3DDE"/>
    <w:rsid w:val="002D58B5"/>
    <w:rsid w:val="002D779E"/>
    <w:rsid w:val="002E6067"/>
    <w:rsid w:val="002E75F1"/>
    <w:rsid w:val="002E79C0"/>
    <w:rsid w:val="00300865"/>
    <w:rsid w:val="0032734B"/>
    <w:rsid w:val="00330C34"/>
    <w:rsid w:val="0033249E"/>
    <w:rsid w:val="003350F5"/>
    <w:rsid w:val="00337E4D"/>
    <w:rsid w:val="00343395"/>
    <w:rsid w:val="00350385"/>
    <w:rsid w:val="003552DD"/>
    <w:rsid w:val="003632AB"/>
    <w:rsid w:val="0036765B"/>
    <w:rsid w:val="003911AC"/>
    <w:rsid w:val="00393B2E"/>
    <w:rsid w:val="003A0474"/>
    <w:rsid w:val="003A1AA2"/>
    <w:rsid w:val="003A7376"/>
    <w:rsid w:val="003C21D8"/>
    <w:rsid w:val="003D01DF"/>
    <w:rsid w:val="003D6B03"/>
    <w:rsid w:val="003E57B0"/>
    <w:rsid w:val="003F325F"/>
    <w:rsid w:val="004010F0"/>
    <w:rsid w:val="004024D8"/>
    <w:rsid w:val="00414A37"/>
    <w:rsid w:val="004203EA"/>
    <w:rsid w:val="00427D37"/>
    <w:rsid w:val="00427EDE"/>
    <w:rsid w:val="0043432E"/>
    <w:rsid w:val="004401B4"/>
    <w:rsid w:val="004546D8"/>
    <w:rsid w:val="00456861"/>
    <w:rsid w:val="00465FA3"/>
    <w:rsid w:val="004675F8"/>
    <w:rsid w:val="0047021B"/>
    <w:rsid w:val="004702FB"/>
    <w:rsid w:val="00471503"/>
    <w:rsid w:val="0049479E"/>
    <w:rsid w:val="004A1425"/>
    <w:rsid w:val="004B1CB2"/>
    <w:rsid w:val="004B2536"/>
    <w:rsid w:val="004D2F9F"/>
    <w:rsid w:val="004D7B24"/>
    <w:rsid w:val="004E11D6"/>
    <w:rsid w:val="004F19DC"/>
    <w:rsid w:val="004F2192"/>
    <w:rsid w:val="004F2927"/>
    <w:rsid w:val="004F73FF"/>
    <w:rsid w:val="00503A2F"/>
    <w:rsid w:val="00503EFE"/>
    <w:rsid w:val="0052142A"/>
    <w:rsid w:val="00527209"/>
    <w:rsid w:val="00527B21"/>
    <w:rsid w:val="00530A5A"/>
    <w:rsid w:val="00532568"/>
    <w:rsid w:val="0053510E"/>
    <w:rsid w:val="005423BF"/>
    <w:rsid w:val="005633A8"/>
    <w:rsid w:val="00577CF4"/>
    <w:rsid w:val="00584494"/>
    <w:rsid w:val="005B6195"/>
    <w:rsid w:val="005C4E6B"/>
    <w:rsid w:val="005C56CE"/>
    <w:rsid w:val="005D366E"/>
    <w:rsid w:val="005D4012"/>
    <w:rsid w:val="005E4097"/>
    <w:rsid w:val="005E772E"/>
    <w:rsid w:val="0061050D"/>
    <w:rsid w:val="00616E01"/>
    <w:rsid w:val="00617793"/>
    <w:rsid w:val="00630199"/>
    <w:rsid w:val="006347C3"/>
    <w:rsid w:val="006416F7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F1DA5"/>
    <w:rsid w:val="006F20FB"/>
    <w:rsid w:val="006F2FE0"/>
    <w:rsid w:val="006F5DFC"/>
    <w:rsid w:val="006F72FA"/>
    <w:rsid w:val="00710475"/>
    <w:rsid w:val="007109D5"/>
    <w:rsid w:val="00713226"/>
    <w:rsid w:val="00715F42"/>
    <w:rsid w:val="00727BB9"/>
    <w:rsid w:val="00736294"/>
    <w:rsid w:val="00744AED"/>
    <w:rsid w:val="00761C9B"/>
    <w:rsid w:val="00762809"/>
    <w:rsid w:val="007701D0"/>
    <w:rsid w:val="007714F6"/>
    <w:rsid w:val="00775181"/>
    <w:rsid w:val="00783BCB"/>
    <w:rsid w:val="00785F39"/>
    <w:rsid w:val="007868C4"/>
    <w:rsid w:val="007B5780"/>
    <w:rsid w:val="007B6725"/>
    <w:rsid w:val="007C13C7"/>
    <w:rsid w:val="007C3EA0"/>
    <w:rsid w:val="007D44EC"/>
    <w:rsid w:val="007D57F9"/>
    <w:rsid w:val="007D6FB3"/>
    <w:rsid w:val="007E0E83"/>
    <w:rsid w:val="007F470A"/>
    <w:rsid w:val="007F660E"/>
    <w:rsid w:val="00804B9F"/>
    <w:rsid w:val="00807EE1"/>
    <w:rsid w:val="008160E1"/>
    <w:rsid w:val="00823F4C"/>
    <w:rsid w:val="008278F5"/>
    <w:rsid w:val="008337E2"/>
    <w:rsid w:val="00841F23"/>
    <w:rsid w:val="008421C2"/>
    <w:rsid w:val="00842574"/>
    <w:rsid w:val="00867DCF"/>
    <w:rsid w:val="00883DFD"/>
    <w:rsid w:val="008966E4"/>
    <w:rsid w:val="008B407E"/>
    <w:rsid w:val="008B4A29"/>
    <w:rsid w:val="008B72CE"/>
    <w:rsid w:val="008F59B8"/>
    <w:rsid w:val="00920AC9"/>
    <w:rsid w:val="00930868"/>
    <w:rsid w:val="0093248B"/>
    <w:rsid w:val="00934D33"/>
    <w:rsid w:val="009415CC"/>
    <w:rsid w:val="0095180A"/>
    <w:rsid w:val="00955116"/>
    <w:rsid w:val="009573AE"/>
    <w:rsid w:val="00960022"/>
    <w:rsid w:val="009666F2"/>
    <w:rsid w:val="00971B39"/>
    <w:rsid w:val="00984D8E"/>
    <w:rsid w:val="009859B7"/>
    <w:rsid w:val="009A2573"/>
    <w:rsid w:val="009A769B"/>
    <w:rsid w:val="009C54E8"/>
    <w:rsid w:val="009D1C03"/>
    <w:rsid w:val="009F1C43"/>
    <w:rsid w:val="009F3D62"/>
    <w:rsid w:val="00A00312"/>
    <w:rsid w:val="00A00624"/>
    <w:rsid w:val="00A031E2"/>
    <w:rsid w:val="00A13EFC"/>
    <w:rsid w:val="00A25855"/>
    <w:rsid w:val="00A52459"/>
    <w:rsid w:val="00A549FF"/>
    <w:rsid w:val="00A60871"/>
    <w:rsid w:val="00A61B85"/>
    <w:rsid w:val="00AA097D"/>
    <w:rsid w:val="00AA1CEC"/>
    <w:rsid w:val="00AA455D"/>
    <w:rsid w:val="00AB4E02"/>
    <w:rsid w:val="00AC1D8F"/>
    <w:rsid w:val="00AC6486"/>
    <w:rsid w:val="00AE6757"/>
    <w:rsid w:val="00AF54C1"/>
    <w:rsid w:val="00AF6B72"/>
    <w:rsid w:val="00AF7FB0"/>
    <w:rsid w:val="00B02359"/>
    <w:rsid w:val="00B05771"/>
    <w:rsid w:val="00B169F3"/>
    <w:rsid w:val="00B26A7F"/>
    <w:rsid w:val="00B30765"/>
    <w:rsid w:val="00B31333"/>
    <w:rsid w:val="00B4205B"/>
    <w:rsid w:val="00B757D1"/>
    <w:rsid w:val="00B93434"/>
    <w:rsid w:val="00B95496"/>
    <w:rsid w:val="00B9755B"/>
    <w:rsid w:val="00BA1D35"/>
    <w:rsid w:val="00BC2D61"/>
    <w:rsid w:val="00BD0FA9"/>
    <w:rsid w:val="00BE42AF"/>
    <w:rsid w:val="00C02EF0"/>
    <w:rsid w:val="00C0539D"/>
    <w:rsid w:val="00C11785"/>
    <w:rsid w:val="00C125C6"/>
    <w:rsid w:val="00C16C6D"/>
    <w:rsid w:val="00C24613"/>
    <w:rsid w:val="00C315C9"/>
    <w:rsid w:val="00C4683B"/>
    <w:rsid w:val="00C4793C"/>
    <w:rsid w:val="00C51B49"/>
    <w:rsid w:val="00C5381E"/>
    <w:rsid w:val="00C57D37"/>
    <w:rsid w:val="00C67E51"/>
    <w:rsid w:val="00C906BF"/>
    <w:rsid w:val="00C91774"/>
    <w:rsid w:val="00CA7CD2"/>
    <w:rsid w:val="00CB568D"/>
    <w:rsid w:val="00CB6ABE"/>
    <w:rsid w:val="00CC0E70"/>
    <w:rsid w:val="00CC23E4"/>
    <w:rsid w:val="00CC2567"/>
    <w:rsid w:val="00CD5DB9"/>
    <w:rsid w:val="00CD6E25"/>
    <w:rsid w:val="00CD7792"/>
    <w:rsid w:val="00CF640B"/>
    <w:rsid w:val="00D10D0A"/>
    <w:rsid w:val="00D1434A"/>
    <w:rsid w:val="00D33F7C"/>
    <w:rsid w:val="00D34FF5"/>
    <w:rsid w:val="00D379CF"/>
    <w:rsid w:val="00D5154A"/>
    <w:rsid w:val="00D52263"/>
    <w:rsid w:val="00D60A0B"/>
    <w:rsid w:val="00D60B28"/>
    <w:rsid w:val="00D6350F"/>
    <w:rsid w:val="00D640F2"/>
    <w:rsid w:val="00D6657F"/>
    <w:rsid w:val="00D66B6A"/>
    <w:rsid w:val="00D71EAC"/>
    <w:rsid w:val="00D73F89"/>
    <w:rsid w:val="00D7467F"/>
    <w:rsid w:val="00D82F12"/>
    <w:rsid w:val="00D86BAB"/>
    <w:rsid w:val="00D878BF"/>
    <w:rsid w:val="00D931BF"/>
    <w:rsid w:val="00DA00C4"/>
    <w:rsid w:val="00DA54F1"/>
    <w:rsid w:val="00DD2FA1"/>
    <w:rsid w:val="00DD5430"/>
    <w:rsid w:val="00DD6EB0"/>
    <w:rsid w:val="00DF0AF7"/>
    <w:rsid w:val="00DF2BF0"/>
    <w:rsid w:val="00DF6054"/>
    <w:rsid w:val="00E035AC"/>
    <w:rsid w:val="00E14B65"/>
    <w:rsid w:val="00E1786B"/>
    <w:rsid w:val="00E21A1B"/>
    <w:rsid w:val="00E21B22"/>
    <w:rsid w:val="00E3073B"/>
    <w:rsid w:val="00E352D4"/>
    <w:rsid w:val="00E3692A"/>
    <w:rsid w:val="00E4216D"/>
    <w:rsid w:val="00E4684A"/>
    <w:rsid w:val="00E55B9D"/>
    <w:rsid w:val="00E67C28"/>
    <w:rsid w:val="00E77531"/>
    <w:rsid w:val="00E87719"/>
    <w:rsid w:val="00EA158D"/>
    <w:rsid w:val="00EB3ECD"/>
    <w:rsid w:val="00EB6AEC"/>
    <w:rsid w:val="00EB7B60"/>
    <w:rsid w:val="00EC0C45"/>
    <w:rsid w:val="00EC4733"/>
    <w:rsid w:val="00ED36DE"/>
    <w:rsid w:val="00ED41BC"/>
    <w:rsid w:val="00EE4979"/>
    <w:rsid w:val="00EF3AE5"/>
    <w:rsid w:val="00EF6BFB"/>
    <w:rsid w:val="00F04C0A"/>
    <w:rsid w:val="00F13D9F"/>
    <w:rsid w:val="00F22DE2"/>
    <w:rsid w:val="00F24F47"/>
    <w:rsid w:val="00F52DB2"/>
    <w:rsid w:val="00F541FC"/>
    <w:rsid w:val="00F577AE"/>
    <w:rsid w:val="00F64AD8"/>
    <w:rsid w:val="00F8035C"/>
    <w:rsid w:val="00F81308"/>
    <w:rsid w:val="00F821B9"/>
    <w:rsid w:val="00F846CC"/>
    <w:rsid w:val="00F851F3"/>
    <w:rsid w:val="00FA397B"/>
    <w:rsid w:val="00FB3258"/>
    <w:rsid w:val="00FC1E00"/>
    <w:rsid w:val="00FC2646"/>
    <w:rsid w:val="00FD0BF8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6350F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7021B"/>
    <w:rPr>
      <w:rFonts w:ascii="Helvetica" w:hAnsi="Helvetica"/>
    </w:rPr>
  </w:style>
  <w:style w:type="paragraph" w:customStyle="1" w:styleId="Default">
    <w:name w:val="Default"/>
    <w:rsid w:val="00D34F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rezrazmikov1">
    <w:name w:val="Brez razmikov1"/>
    <w:qFormat/>
    <w:rsid w:val="00F846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D1AE9-B1CE-490E-A5AA-348AD836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37</cp:revision>
  <cp:lastPrinted>2016-12-02T07:30:00Z</cp:lastPrinted>
  <dcterms:created xsi:type="dcterms:W3CDTF">2020-09-07T12:56:00Z</dcterms:created>
  <dcterms:modified xsi:type="dcterms:W3CDTF">2025-07-23T10:01:00Z</dcterms:modified>
</cp:coreProperties>
</file>